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58" w:rsidRPr="003442A9" w:rsidRDefault="00956679" w:rsidP="00956679">
      <w:pPr>
        <w:spacing w:line="480" w:lineRule="auto"/>
        <w:jc w:val="center"/>
        <w:rPr>
          <w:lang w:eastAsia="zh-CN"/>
        </w:rPr>
      </w:pPr>
      <w:r w:rsidRPr="00956679">
        <w:rPr>
          <w:rFonts w:hint="eastAsia"/>
          <w:b/>
          <w:bCs/>
          <w:sz w:val="28"/>
          <w:szCs w:val="28"/>
          <w:lang w:eastAsia="zh-CN"/>
        </w:rPr>
        <w:t>六年级上册数学一课一练</w:t>
      </w:r>
      <w:r w:rsidRPr="00956679">
        <w:rPr>
          <w:rFonts w:hint="eastAsia"/>
          <w:b/>
          <w:bCs/>
          <w:sz w:val="28"/>
          <w:szCs w:val="28"/>
          <w:lang w:eastAsia="zh-CN"/>
        </w:rPr>
        <w:t>-5.4</w:t>
      </w:r>
      <w:r w:rsidRPr="00956679">
        <w:rPr>
          <w:rFonts w:hint="eastAsia"/>
          <w:b/>
          <w:bCs/>
          <w:sz w:val="28"/>
          <w:szCs w:val="28"/>
          <w:lang w:eastAsia="zh-CN"/>
        </w:rPr>
        <w:t>扇形</w:t>
      </w:r>
      <w:r w:rsidRPr="00956679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一、单选题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1.</w:t>
      </w:r>
      <w:r w:rsidRPr="003442A9">
        <w:rPr>
          <w:lang w:eastAsia="zh-CN"/>
        </w:rPr>
        <w:t>扇形是由一条弧和经过这条弧两端的两条（</w:t>
      </w:r>
      <w:r w:rsidRPr="003442A9">
        <w:rPr>
          <w:lang w:eastAsia="zh-CN"/>
        </w:rPr>
        <w:t xml:space="preserve">    </w:t>
      </w:r>
      <w:r w:rsidRPr="003442A9">
        <w:rPr>
          <w:lang w:eastAsia="zh-CN"/>
        </w:rPr>
        <w:t>）组成的。</w:t>
      </w:r>
      <w:r w:rsidRPr="003442A9">
        <w:rPr>
          <w:lang w:eastAsia="zh-CN"/>
        </w:rPr>
        <w:t xml:space="preserve">            </w:t>
      </w:r>
    </w:p>
    <w:p w:rsidR="00D11058" w:rsidRPr="003442A9" w:rsidRDefault="003442A9" w:rsidP="00956679">
      <w:pPr>
        <w:spacing w:after="0" w:line="480" w:lineRule="auto"/>
        <w:ind w:left="150"/>
      </w:pPr>
      <w:r w:rsidRPr="003442A9">
        <w:t>A. </w:t>
      </w:r>
      <w:r w:rsidRPr="003442A9">
        <w:t>直线</w:t>
      </w:r>
      <w:r w:rsidRPr="003442A9">
        <w:t>                                         </w:t>
      </w:r>
      <w:r w:rsidR="0050543C" w:rsidRPr="00D17920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40" type="#_x0000_t75" style="width:1.5pt;height:3pt;visibility:visible;mso-wrap-style:square">
            <v:imagedata r:id="rId10" o:title=""/>
          </v:shape>
        </w:pict>
      </w:r>
      <w:r w:rsidRPr="003442A9">
        <w:t>B. </w:t>
      </w:r>
      <w:r w:rsidRPr="003442A9">
        <w:t>直径</w:t>
      </w:r>
      <w:r w:rsidRPr="003442A9">
        <w:t>       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2" o:spid="_x0000_i1039" type="#_x0000_t75" style="width:1.5pt;height:3pt;visibility:visible;mso-wrap-style:square">
            <v:imagedata r:id="rId10" o:title=""/>
          </v:shape>
        </w:pict>
      </w:r>
      <w:r w:rsidRPr="003442A9">
        <w:t>C. </w:t>
      </w:r>
      <w:r w:rsidRPr="003442A9">
        <w:t>半径</w:t>
      </w:r>
    </w:p>
    <w:p w:rsidR="003442A9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2.</w:t>
      </w:r>
      <w:r w:rsidRPr="003442A9">
        <w:rPr>
          <w:lang w:eastAsia="zh-CN"/>
        </w:rPr>
        <w:t>阴影部分的面积是（</w:t>
      </w:r>
      <w:r w:rsidRPr="003442A9">
        <w:rPr>
          <w:lang w:eastAsia="zh-CN"/>
        </w:rPr>
        <w:t>       </w:t>
      </w:r>
      <w:r w:rsidRPr="003442A9">
        <w:rPr>
          <w:lang w:eastAsia="zh-CN"/>
        </w:rPr>
        <w:t>）</w:t>
      </w:r>
      <w:r w:rsidRPr="003442A9">
        <w:rPr>
          <w:lang w:eastAsia="zh-CN"/>
        </w:rPr>
        <w:t xml:space="preserve">    </w:t>
      </w:r>
      <w:r w:rsidR="0050543C" w:rsidRPr="00D17920">
        <w:rPr>
          <w:noProof/>
          <w:lang w:eastAsia="zh-CN"/>
        </w:rPr>
        <w:pict>
          <v:shape id="图片 3" o:spid="_x0000_i1038" type="#_x0000_t75" style="width:48pt;height:48.75pt;visibility:visible;mso-wrap-style:square">
            <v:imagedata r:id="rId11" o:title=""/>
          </v:shape>
        </w:pict>
      </w:r>
    </w:p>
    <w:p w:rsidR="00D11058" w:rsidRPr="003442A9" w:rsidRDefault="003442A9" w:rsidP="00956679">
      <w:pPr>
        <w:spacing w:after="0" w:line="480" w:lineRule="auto"/>
        <w:ind w:left="150"/>
        <w:rPr>
          <w:lang w:eastAsia="zh-CN"/>
        </w:rPr>
      </w:pPr>
      <w:r w:rsidRPr="003442A9">
        <w:rPr>
          <w:lang w:eastAsia="zh-CN"/>
        </w:rPr>
        <w:t>A. 39.25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4" o:spid="_x0000_i1037" type="#_x0000_t75" style="width:1.5pt;height:3pt;visibility:visible;mso-wrap-style:square">
            <v:imagedata r:id="rId10" o:title=""/>
          </v:shape>
        </w:pict>
      </w:r>
      <w:r w:rsidRPr="003442A9">
        <w:rPr>
          <w:lang w:eastAsia="zh-CN"/>
        </w:rPr>
        <w:t>B. 38.35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5" o:spid="_x0000_i1036" type="#_x0000_t75" style="width:1.5pt;height:3pt;visibility:visible;mso-wrap-style:square">
            <v:imagedata r:id="rId10" o:title=""/>
          </v:shape>
        </w:pict>
      </w:r>
      <w:r w:rsidRPr="003442A9">
        <w:rPr>
          <w:lang w:eastAsia="zh-CN"/>
        </w:rPr>
        <w:t>C. 38.58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6" o:spid="_x0000_i1035" type="#_x0000_t75" style="width:1.5pt;height:3pt;visibility:visible;mso-wrap-style:square">
            <v:imagedata r:id="rId10" o:title=""/>
          </v:shape>
        </w:pict>
      </w:r>
      <w:r w:rsidRPr="003442A9">
        <w:rPr>
          <w:lang w:eastAsia="zh-CN"/>
        </w:rPr>
        <w:t>D. 39.48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3.</w:t>
      </w:r>
      <w:r w:rsidRPr="003442A9">
        <w:rPr>
          <w:lang w:eastAsia="zh-CN"/>
        </w:rPr>
        <w:t>以下哪个选项是弧的定义（</w:t>
      </w:r>
      <w:r w:rsidRPr="003442A9">
        <w:rPr>
          <w:lang w:eastAsia="zh-CN"/>
        </w:rPr>
        <w:t xml:space="preserve">   </w:t>
      </w:r>
      <w:r w:rsidRPr="003442A9">
        <w:rPr>
          <w:lang w:eastAsia="zh-CN"/>
        </w:rPr>
        <w:t>）</w:t>
      </w:r>
      <w:r w:rsidRPr="003442A9">
        <w:rPr>
          <w:lang w:eastAsia="zh-CN"/>
        </w:rPr>
        <w:t xml:space="preserve">            </w:t>
      </w:r>
    </w:p>
    <w:p w:rsidR="00D11058" w:rsidRPr="003442A9" w:rsidRDefault="003442A9" w:rsidP="00956679">
      <w:pPr>
        <w:spacing w:after="0" w:line="480" w:lineRule="auto"/>
        <w:ind w:left="150"/>
        <w:rPr>
          <w:lang w:eastAsia="zh-CN"/>
        </w:rPr>
      </w:pPr>
      <w:r w:rsidRPr="003442A9">
        <w:rPr>
          <w:lang w:eastAsia="zh-CN"/>
        </w:rPr>
        <w:t>A.  </w:t>
      </w:r>
      <w:r w:rsidRPr="003442A9">
        <w:rPr>
          <w:lang w:eastAsia="zh-CN"/>
        </w:rPr>
        <w:t>圆上两点间的部分</w:t>
      </w:r>
      <w:r w:rsidRPr="003442A9">
        <w:rPr>
          <w:lang w:eastAsia="zh-CN"/>
        </w:rPr>
        <w:t>           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7" o:spid="_x0000_i1034" type="#_x0000_t75" style="width:2.25pt;height:3pt;visibility:visible;mso-wrap-style:square">
            <v:imagedata r:id="rId12" o:title=""/>
          </v:shape>
        </w:pict>
      </w:r>
      <w:r w:rsidRPr="003442A9">
        <w:rPr>
          <w:lang w:eastAsia="zh-CN"/>
        </w:rPr>
        <w:t>B.  </w:t>
      </w:r>
      <w:r w:rsidRPr="003442A9">
        <w:rPr>
          <w:lang w:eastAsia="zh-CN"/>
        </w:rPr>
        <w:t>圆上两点与半径围成的部分</w:t>
      </w:r>
      <w:r w:rsidRPr="003442A9">
        <w:rPr>
          <w:lang w:eastAsia="zh-CN"/>
        </w:rPr>
        <w:br/>
        <w:t>C.  </w:t>
      </w:r>
      <w:r w:rsidRPr="003442A9">
        <w:rPr>
          <w:lang w:eastAsia="zh-CN"/>
        </w:rPr>
        <w:t>圆内两点间的部分</w:t>
      </w:r>
      <w:r w:rsidRPr="003442A9">
        <w:rPr>
          <w:lang w:eastAsia="zh-CN"/>
        </w:rPr>
        <w:t>                                             </w:t>
      </w:r>
      <w:r w:rsidR="0050543C" w:rsidRPr="00D17920">
        <w:rPr>
          <w:noProof/>
          <w:lang w:eastAsia="zh-CN"/>
        </w:rPr>
        <w:pict>
          <v:shape id="图片 8" o:spid="_x0000_i1033" type="#_x0000_t75" style="width:2.25pt;height:3pt;visibility:visible;mso-wrap-style:square">
            <v:imagedata r:id="rId12" o:title=""/>
          </v:shape>
        </w:pict>
      </w:r>
      <w:r w:rsidRPr="003442A9">
        <w:rPr>
          <w:lang w:eastAsia="zh-CN"/>
        </w:rPr>
        <w:t>D.  </w:t>
      </w:r>
      <w:r w:rsidRPr="003442A9">
        <w:rPr>
          <w:lang w:eastAsia="zh-CN"/>
        </w:rPr>
        <w:t>圆外两点间与圆内一点围成的部分</w:t>
      </w: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二、判断题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4.</w:t>
      </w:r>
      <w:r w:rsidRPr="003442A9">
        <w:rPr>
          <w:lang w:eastAsia="zh-CN"/>
        </w:rPr>
        <w:t>晶晶家</w:t>
      </w:r>
      <w:r w:rsidRPr="003442A9">
        <w:rPr>
          <w:lang w:eastAsia="zh-CN"/>
        </w:rPr>
        <w:t>5</w:t>
      </w:r>
      <w:r w:rsidRPr="003442A9">
        <w:rPr>
          <w:lang w:eastAsia="zh-CN"/>
        </w:rPr>
        <w:t>月份食品支出占生活总支出的</w:t>
      </w:r>
      <w:r w:rsidRPr="003442A9">
        <w:rPr>
          <w:lang w:eastAsia="zh-CN"/>
        </w:rPr>
        <w:t>30%</w:t>
      </w:r>
      <w:r w:rsidRPr="003442A9">
        <w:rPr>
          <w:lang w:eastAsia="zh-CN"/>
        </w:rPr>
        <w:t>，在制作扇形统计图时，表示食品支出的扇形的圆心角是</w:t>
      </w:r>
      <w:r w:rsidRPr="003442A9">
        <w:rPr>
          <w:lang w:eastAsia="zh-CN"/>
        </w:rPr>
        <w:t>30°</w:t>
      </w:r>
      <w:r w:rsidRPr="003442A9">
        <w:rPr>
          <w:lang w:eastAsia="zh-CN"/>
        </w:rPr>
        <w:t>。</w:t>
      </w:r>
      <w:r w:rsidRPr="003442A9">
        <w:rPr>
          <w:lang w:eastAsia="zh-CN"/>
        </w:rPr>
        <w:t xml:space="preserve">   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5.</w:t>
      </w:r>
      <w:r w:rsidRPr="003442A9">
        <w:rPr>
          <w:lang w:eastAsia="zh-CN"/>
        </w:rPr>
        <w:t>扇形是轴对称图形，对称轴有无数条。</w:t>
      </w:r>
      <w:r w:rsidRPr="003442A9">
        <w:rPr>
          <w:lang w:eastAsia="zh-CN"/>
        </w:rPr>
        <w:t xml:space="preserve">   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6.</w:t>
      </w:r>
      <w:r w:rsidRPr="003442A9">
        <w:rPr>
          <w:lang w:eastAsia="zh-CN"/>
        </w:rPr>
        <w:t>把一个圆分成</w:t>
      </w:r>
      <w:r w:rsidRPr="003442A9">
        <w:rPr>
          <w:lang w:eastAsia="zh-CN"/>
        </w:rPr>
        <w:t>5</w:t>
      </w:r>
      <w:r w:rsidRPr="003442A9">
        <w:rPr>
          <w:lang w:eastAsia="zh-CN"/>
        </w:rPr>
        <w:t>份，每一份都一定是个扇形。</w:t>
      </w:r>
      <w:r w:rsidRPr="003442A9">
        <w:rPr>
          <w:lang w:eastAsia="zh-CN"/>
        </w:rPr>
        <w:t xml:space="preserve">    </w:t>
      </w: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三、填空题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7.</w:t>
      </w:r>
      <w:r w:rsidRPr="003442A9">
        <w:rPr>
          <w:lang w:eastAsia="zh-CN"/>
        </w:rPr>
        <w:t>顶点在</w:t>
      </w:r>
      <w:r w:rsidRPr="003442A9">
        <w:rPr>
          <w:lang w:eastAsia="zh-CN"/>
        </w:rPr>
        <w:t>________</w:t>
      </w:r>
      <w:r w:rsidRPr="003442A9">
        <w:rPr>
          <w:lang w:eastAsia="zh-CN"/>
        </w:rPr>
        <w:t>的角叫圆心角。</w:t>
      </w:r>
      <w:r w:rsidRPr="003442A9">
        <w:rPr>
          <w:lang w:eastAsia="zh-CN"/>
        </w:rPr>
        <w:br/>
        <w:t xml:space="preserve">   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8.</w:t>
      </w:r>
      <w:r w:rsidRPr="003442A9">
        <w:rPr>
          <w:lang w:eastAsia="zh-CN"/>
        </w:rPr>
        <w:t>如果两个圆同样大，</w:t>
      </w:r>
      <w:r w:rsidRPr="003442A9">
        <w:rPr>
          <w:lang w:eastAsia="zh-CN"/>
        </w:rPr>
        <w:t xml:space="preserve"> ________</w:t>
      </w:r>
      <w:r w:rsidRPr="003442A9">
        <w:rPr>
          <w:lang w:eastAsia="zh-CN"/>
        </w:rPr>
        <w:t>越大，扇形的面积越大。如果圆心角同样大，</w:t>
      </w:r>
      <w:r w:rsidRPr="003442A9">
        <w:rPr>
          <w:lang w:eastAsia="zh-CN"/>
        </w:rPr>
        <w:t>________</w:t>
      </w:r>
      <w:r w:rsidRPr="003442A9">
        <w:rPr>
          <w:lang w:eastAsia="zh-CN"/>
        </w:rPr>
        <w:t>越长，扇形的面积越大。</w:t>
      </w:r>
      <w:r w:rsidRPr="003442A9">
        <w:rPr>
          <w:lang w:eastAsia="zh-CN"/>
        </w:rPr>
        <w:t xml:space="preserve">   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9.</w:t>
      </w:r>
      <w:r w:rsidRPr="003442A9">
        <w:rPr>
          <w:lang w:eastAsia="zh-CN"/>
        </w:rPr>
        <w:t>顶点在</w:t>
      </w:r>
      <w:r w:rsidRPr="003442A9">
        <w:rPr>
          <w:lang w:eastAsia="zh-CN"/>
        </w:rPr>
        <w:t>________</w:t>
      </w:r>
      <w:r w:rsidRPr="003442A9">
        <w:rPr>
          <w:lang w:eastAsia="zh-CN"/>
        </w:rPr>
        <w:t>的角叫圆心角。</w:t>
      </w:r>
      <w:r w:rsidRPr="003442A9">
        <w:rPr>
          <w:lang w:eastAsia="zh-CN"/>
        </w:rPr>
        <w:t xml:space="preserve">   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10.</w:t>
      </w:r>
      <w:r w:rsidRPr="003442A9">
        <w:rPr>
          <w:lang w:eastAsia="zh-CN"/>
        </w:rPr>
        <w:t>在一幅扇形统计图里，有一个扇形的面积占整个圆的</w:t>
      </w:r>
      <w:r w:rsidRPr="003442A9">
        <w:rPr>
          <w:lang w:eastAsia="zh-CN"/>
        </w:rPr>
        <w:t>45</w:t>
      </w:r>
      <w:r w:rsidRPr="003442A9">
        <w:rPr>
          <w:lang w:eastAsia="zh-CN"/>
        </w:rPr>
        <w:t>％，这个扇形的圆心角是</w:t>
      </w:r>
      <w:r w:rsidRPr="003442A9">
        <w:rPr>
          <w:lang w:eastAsia="zh-CN"/>
        </w:rPr>
        <w:t xml:space="preserve">________    </w:t>
      </w: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四、解答题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lastRenderedPageBreak/>
        <w:t>11.</w:t>
      </w:r>
      <w:r w:rsidRPr="003442A9">
        <w:rPr>
          <w:lang w:eastAsia="zh-CN"/>
        </w:rPr>
        <w:t>下面哪个图形的涂色部分是扇形？请在下面的括号里画</w:t>
      </w:r>
      <w:r w:rsidRPr="003442A9">
        <w:rPr>
          <w:lang w:eastAsia="zh-CN"/>
        </w:rPr>
        <w:t>“√”</w:t>
      </w:r>
      <w:r w:rsidRPr="003442A9">
        <w:rPr>
          <w:lang w:eastAsia="zh-CN"/>
        </w:rPr>
        <w:t>。</w:t>
      </w:r>
      <w:r w:rsidRPr="003442A9">
        <w:rPr>
          <w:lang w:eastAsia="zh-CN"/>
        </w:rPr>
        <w:t xml:space="preserve">  </w:t>
      </w:r>
    </w:p>
    <w:p w:rsidR="00D11058" w:rsidRPr="003442A9" w:rsidRDefault="003442A9" w:rsidP="00956679">
      <w:pPr>
        <w:spacing w:after="0" w:line="480" w:lineRule="auto"/>
      </w:pPr>
      <w:r w:rsidRPr="003442A9">
        <w:rPr>
          <w:lang w:eastAsia="zh-CN"/>
        </w:rPr>
        <w:t xml:space="preserve"> </w:t>
      </w:r>
      <w:r w:rsidR="0050543C" w:rsidRPr="00D17920">
        <w:rPr>
          <w:noProof/>
          <w:lang w:eastAsia="zh-CN"/>
        </w:rPr>
        <w:pict>
          <v:shape id="图片 9" o:spid="_x0000_i1032" type="#_x0000_t75" style="width:210.75pt;height:180.75pt;visibility:visible;mso-wrap-style:square">
            <v:imagedata r:id="rId13" o:title=""/>
          </v:shape>
        </w:pic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12.</w:t>
      </w:r>
      <w:r w:rsidRPr="003442A9">
        <w:rPr>
          <w:lang w:eastAsia="zh-CN"/>
        </w:rPr>
        <w:t>画一个直径是</w:t>
      </w:r>
      <w:r w:rsidRPr="003442A9">
        <w:rPr>
          <w:lang w:eastAsia="zh-CN"/>
        </w:rPr>
        <w:t>12</w:t>
      </w:r>
      <w:r w:rsidRPr="003442A9">
        <w:rPr>
          <w:lang w:eastAsia="zh-CN"/>
        </w:rPr>
        <w:t>厘米的圆，并在圆中画一个圆心角是</w:t>
      </w:r>
      <w:r w:rsidRPr="003442A9">
        <w:rPr>
          <w:lang w:eastAsia="zh-CN"/>
        </w:rPr>
        <w:t>100°</w:t>
      </w:r>
      <w:r w:rsidRPr="003442A9">
        <w:rPr>
          <w:lang w:eastAsia="zh-CN"/>
        </w:rPr>
        <w:t>的扇形。求这个扇形的面积。</w:t>
      </w:r>
      <w:r w:rsidRPr="003442A9">
        <w:rPr>
          <w:lang w:eastAsia="zh-CN"/>
        </w:rPr>
        <w:t xml:space="preserve">    </w:t>
      </w: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五、作图题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D11058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13.</w:t>
      </w:r>
      <w:r w:rsidRPr="003442A9">
        <w:rPr>
          <w:lang w:eastAsia="zh-CN"/>
        </w:rPr>
        <w:t>画一个半径是</w:t>
      </w:r>
      <w:r w:rsidRPr="003442A9">
        <w:rPr>
          <w:lang w:eastAsia="zh-CN"/>
        </w:rPr>
        <w:t>2cm</w:t>
      </w:r>
      <w:r w:rsidRPr="003442A9">
        <w:rPr>
          <w:lang w:eastAsia="zh-CN"/>
        </w:rPr>
        <w:t>，圆心角是</w:t>
      </w:r>
      <w:r w:rsidRPr="003442A9">
        <w:rPr>
          <w:lang w:eastAsia="zh-CN"/>
        </w:rPr>
        <w:t>80°</w:t>
      </w:r>
      <w:r w:rsidRPr="003442A9">
        <w:rPr>
          <w:lang w:eastAsia="zh-CN"/>
        </w:rPr>
        <w:t>的扇形。</w:t>
      </w:r>
      <w:r w:rsidRPr="003442A9">
        <w:rPr>
          <w:lang w:eastAsia="zh-CN"/>
        </w:rPr>
        <w:t xml:space="preserve">    </w:t>
      </w: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</w:p>
    <w:p w:rsidR="00956679" w:rsidRDefault="00956679" w:rsidP="00956679"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 w:rsidR="00D11058" w:rsidRPr="003442A9" w:rsidRDefault="003442A9" w:rsidP="00956679">
      <w:pPr>
        <w:spacing w:line="480" w:lineRule="auto"/>
        <w:rPr>
          <w:lang w:eastAsia="zh-CN"/>
        </w:rPr>
      </w:pPr>
      <w:r w:rsidRPr="003442A9">
        <w:rPr>
          <w:b/>
          <w:bCs/>
          <w:sz w:val="24"/>
          <w:szCs w:val="24"/>
          <w:lang w:eastAsia="zh-CN"/>
        </w:rPr>
        <w:t>六、应用题</w:t>
      </w:r>
      <w:r w:rsidRPr="003442A9">
        <w:rPr>
          <w:b/>
          <w:bCs/>
          <w:sz w:val="24"/>
          <w:szCs w:val="24"/>
          <w:lang w:eastAsia="zh-CN"/>
        </w:rPr>
        <w:t xml:space="preserve"> </w:t>
      </w:r>
    </w:p>
    <w:p w:rsidR="003442A9" w:rsidRPr="003442A9" w:rsidRDefault="003442A9" w:rsidP="00956679">
      <w:pPr>
        <w:spacing w:after="0" w:line="480" w:lineRule="auto"/>
        <w:rPr>
          <w:lang w:eastAsia="zh-CN"/>
        </w:rPr>
      </w:pPr>
      <w:r w:rsidRPr="003442A9">
        <w:rPr>
          <w:lang w:eastAsia="zh-CN"/>
        </w:rPr>
        <w:t>14.</w:t>
      </w:r>
      <w:r w:rsidRPr="003442A9">
        <w:rPr>
          <w:lang w:eastAsia="zh-CN"/>
        </w:rPr>
        <w:t>给一把圆形的扇子镶边，共用去</w:t>
      </w:r>
      <w:r w:rsidRPr="003442A9">
        <w:rPr>
          <w:lang w:eastAsia="zh-CN"/>
        </w:rPr>
        <w:t>50.24</w:t>
      </w:r>
      <w:r w:rsidRPr="003442A9">
        <w:rPr>
          <w:lang w:eastAsia="zh-CN"/>
        </w:rPr>
        <w:t>厘米长的布条。这把扇子的面积是多少平方厘米？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br w:type="page"/>
      </w:r>
    </w:p>
    <w:p w:rsidR="00D11058" w:rsidRPr="003442A9" w:rsidRDefault="003442A9" w:rsidP="003442A9">
      <w:pPr>
        <w:spacing w:line="360" w:lineRule="auto"/>
        <w:jc w:val="center"/>
        <w:rPr>
          <w:lang w:eastAsia="zh-CN"/>
        </w:rPr>
      </w:pPr>
      <w:r w:rsidRPr="003442A9">
        <w:rPr>
          <w:b/>
          <w:bCs/>
          <w:sz w:val="28"/>
          <w:szCs w:val="28"/>
          <w:lang w:eastAsia="zh-CN"/>
        </w:rPr>
        <w:t>参考答案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t>一、单选题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1.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 C 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【解析】【解答】解：扇形是由一条弧和经过这条弧两端的两条半径组成的。</w:t>
      </w:r>
      <w:r w:rsidRPr="003442A9">
        <w:rPr>
          <w:lang w:eastAsia="zh-CN"/>
        </w:rPr>
        <w:br/>
        <w:t xml:space="preserve"> </w:t>
      </w:r>
      <w:r w:rsidRPr="003442A9">
        <w:rPr>
          <w:lang w:eastAsia="zh-CN"/>
        </w:rPr>
        <w:t>故答案为：</w:t>
      </w:r>
      <w:r w:rsidRPr="003442A9">
        <w:rPr>
          <w:lang w:eastAsia="zh-CN"/>
        </w:rPr>
        <w:t>C</w:t>
      </w:r>
      <w:r w:rsidRPr="003442A9">
        <w:rPr>
          <w:lang w:eastAsia="zh-CN"/>
        </w:rPr>
        <w:t>。</w:t>
      </w:r>
      <w:r w:rsidRPr="003442A9">
        <w:rPr>
          <w:lang w:eastAsia="zh-CN"/>
        </w:rPr>
        <w:t xml:space="preserve">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【分析】扇形是圆的一部分，围成扇形的曲线是一条弧，两条线段是圆的半径。</w:t>
      </w:r>
    </w:p>
    <w:p w:rsidR="00D11058" w:rsidRPr="003442A9" w:rsidRDefault="003442A9" w:rsidP="003442A9">
      <w:pPr>
        <w:spacing w:after="0" w:line="360" w:lineRule="auto"/>
      </w:pPr>
      <w:r w:rsidRPr="003442A9">
        <w:t>2.</w:t>
      </w:r>
      <w:r w:rsidRPr="003442A9">
        <w:t>【答案】</w:t>
      </w:r>
      <w:r w:rsidRPr="003442A9">
        <w:t xml:space="preserve"> A   </w:t>
      </w:r>
    </w:p>
    <w:p w:rsidR="00D11058" w:rsidRPr="003442A9" w:rsidRDefault="003442A9" w:rsidP="003442A9">
      <w:pPr>
        <w:spacing w:after="0" w:line="360" w:lineRule="auto"/>
      </w:pPr>
      <w:r w:rsidRPr="003442A9">
        <w:t>【解析】【解答】解：</w:t>
      </w:r>
      <w:r w:rsidRPr="003442A9">
        <w:t>3.14×10²×</w:t>
      </w:r>
      <w:r w:rsidR="0050543C" w:rsidRPr="00D17920">
        <w:rPr>
          <w:noProof/>
          <w:lang w:eastAsia="zh-CN"/>
        </w:rPr>
        <w:pict>
          <v:shape id="图片 10" o:spid="_x0000_i1031" type="#_x0000_t75" style="width:9.75pt;height:21pt;visibility:visible;mso-wrap-style:square">
            <v:imagedata r:id="rId14" o:title=""/>
          </v:shape>
        </w:pict>
      </w:r>
      <w:r w:rsidRPr="003442A9">
        <w:t>-3.14×(10÷2)²×</w:t>
      </w:r>
      <w:r w:rsidR="0050543C" w:rsidRPr="00D17920">
        <w:rPr>
          <w:noProof/>
          <w:lang w:eastAsia="zh-CN"/>
        </w:rPr>
        <w:pict>
          <v:shape id="图片 11" o:spid="_x0000_i1030" type="#_x0000_t75" style="width:9.75pt;height:21pt;visibility:visible;mso-wrap-style:square">
            <v:imagedata r:id="rId15" o:title=""/>
          </v:shape>
        </w:pict>
      </w:r>
      <w:r w:rsidRPr="003442A9">
        <w:br/>
        <w:t>=3.14×25-3.14×12.5</w:t>
      </w:r>
      <w:r w:rsidRPr="003442A9">
        <w:br/>
        <w:t>=3.14×12.5</w:t>
      </w:r>
      <w:r w:rsidRPr="003442A9">
        <w:br/>
        <w:t>=39.25(cm²)</w:t>
      </w:r>
      <w:r w:rsidRPr="003442A9">
        <w:br/>
      </w:r>
      <w:r w:rsidRPr="003442A9">
        <w:t>故答案为：</w:t>
      </w:r>
      <w:r w:rsidRPr="003442A9">
        <w:t>A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【分析】图中阴影部分的面积是半径</w:t>
      </w:r>
      <w:r w:rsidRPr="003442A9">
        <w:rPr>
          <w:lang w:eastAsia="zh-CN"/>
        </w:rPr>
        <w:t>10cm</w:t>
      </w:r>
      <w:r w:rsidRPr="003442A9">
        <w:rPr>
          <w:lang w:eastAsia="zh-CN"/>
        </w:rPr>
        <w:t>的扇形面积减去直径</w:t>
      </w:r>
      <w:r w:rsidRPr="003442A9">
        <w:rPr>
          <w:lang w:eastAsia="zh-CN"/>
        </w:rPr>
        <w:t>10cm</w:t>
      </w:r>
      <w:r w:rsidRPr="003442A9">
        <w:rPr>
          <w:lang w:eastAsia="zh-CN"/>
        </w:rPr>
        <w:t>的圆面积的一半，由此根据扇形面积公式计算即可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3.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 A 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【解析】【解答】解：弧就是圆上两点间的部分</w:t>
      </w:r>
      <w:r w:rsidRPr="003442A9">
        <w:rPr>
          <w:lang w:eastAsia="zh-CN"/>
        </w:rPr>
        <w:t>.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</w:t>
      </w:r>
      <w:r w:rsidRPr="003442A9">
        <w:rPr>
          <w:lang w:eastAsia="zh-CN"/>
        </w:rPr>
        <w:t>A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【分析】圆上两点间的曲线长度就是弧，弧是圆周长的一部分，由此选择即可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t>二、判断题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4.</w:t>
      </w:r>
      <w:r w:rsidRPr="003442A9">
        <w:rPr>
          <w:lang w:eastAsia="zh-CN"/>
        </w:rPr>
        <w:t>【答案】错误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</w:t>
      </w:r>
      <w:r w:rsidRPr="003442A9">
        <w:rPr>
          <w:lang w:eastAsia="zh-CN"/>
        </w:rPr>
        <w:t>360°×30%=108°</w:t>
      </w:r>
      <w:r w:rsidRPr="003442A9">
        <w:rPr>
          <w:lang w:eastAsia="zh-CN"/>
        </w:rPr>
        <w:t>，原题说法错误</w:t>
      </w:r>
      <w:r w:rsidRPr="003442A9">
        <w:rPr>
          <w:lang w:eastAsia="zh-CN"/>
        </w:rPr>
        <w:t>.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故答案为：错误</w:t>
      </w:r>
      <w:r w:rsidRPr="003442A9">
        <w:rPr>
          <w:lang w:eastAsia="zh-CN"/>
        </w:rPr>
        <w:t>.</w:t>
      </w:r>
      <w:r w:rsidRPr="003442A9">
        <w:rPr>
          <w:lang w:eastAsia="zh-CN"/>
        </w:rPr>
        <w:br/>
      </w:r>
      <w:r w:rsidRPr="003442A9">
        <w:rPr>
          <w:lang w:eastAsia="zh-CN"/>
        </w:rPr>
        <w:t>【分析】根据题意可知，圆周角是</w:t>
      </w:r>
      <w:r w:rsidRPr="003442A9">
        <w:rPr>
          <w:lang w:eastAsia="zh-CN"/>
        </w:rPr>
        <w:t>360°</w:t>
      </w:r>
      <w:r w:rsidRPr="003442A9">
        <w:rPr>
          <w:lang w:eastAsia="zh-CN"/>
        </w:rPr>
        <w:t>，已知晶晶家</w:t>
      </w:r>
      <w:r w:rsidRPr="003442A9">
        <w:rPr>
          <w:lang w:eastAsia="zh-CN"/>
        </w:rPr>
        <w:t>5</w:t>
      </w:r>
      <w:r w:rsidRPr="003442A9">
        <w:rPr>
          <w:lang w:eastAsia="zh-CN"/>
        </w:rPr>
        <w:t>月份食品支出占生活总支出的</w:t>
      </w:r>
      <w:r w:rsidRPr="003442A9">
        <w:rPr>
          <w:lang w:eastAsia="zh-CN"/>
        </w:rPr>
        <w:t>30%</w:t>
      </w:r>
      <w:r w:rsidRPr="003442A9">
        <w:rPr>
          <w:lang w:eastAsia="zh-CN"/>
        </w:rPr>
        <w:t>，在制作扇形统计图时，表示食品支出的扇形的圆心角是圆周角的</w:t>
      </w:r>
      <w:r w:rsidRPr="003442A9">
        <w:rPr>
          <w:lang w:eastAsia="zh-CN"/>
        </w:rPr>
        <w:t>30%</w:t>
      </w:r>
      <w:r w:rsidRPr="003442A9">
        <w:rPr>
          <w:lang w:eastAsia="zh-CN"/>
        </w:rPr>
        <w:t>，据此列式解答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5.</w:t>
      </w:r>
      <w:r w:rsidRPr="003442A9">
        <w:rPr>
          <w:lang w:eastAsia="zh-CN"/>
        </w:rPr>
        <w:t>【答案】错误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【解析】【解答】扇形只有一条对称轴，原题说法错误</w:t>
      </w:r>
      <w:r w:rsidRPr="003442A9">
        <w:rPr>
          <w:lang w:eastAsia="zh-CN"/>
        </w:rPr>
        <w:t>.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故答案为：错误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【分析】扇形是轴对称图形，对称轴只有一条，据此解答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lastRenderedPageBreak/>
        <w:t>6.</w:t>
      </w:r>
      <w:r w:rsidRPr="003442A9">
        <w:rPr>
          <w:lang w:eastAsia="zh-CN"/>
        </w:rPr>
        <w:t>【答案】错误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【解析】【解答】解：把一个圆分成</w:t>
      </w:r>
      <w:r w:rsidRPr="003442A9">
        <w:rPr>
          <w:lang w:eastAsia="zh-CN"/>
        </w:rPr>
        <w:t>5</w:t>
      </w:r>
      <w:r w:rsidRPr="003442A9">
        <w:rPr>
          <w:lang w:eastAsia="zh-CN"/>
        </w:rPr>
        <w:t>份，每一份不一定是扇形。原题说法错误。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故答案为：错误。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【分析】只有以圆心角为中心，沿着圆的半径把圆分成</w:t>
      </w:r>
      <w:r w:rsidRPr="003442A9">
        <w:rPr>
          <w:lang w:eastAsia="zh-CN"/>
        </w:rPr>
        <w:t>5</w:t>
      </w:r>
      <w:r w:rsidRPr="003442A9">
        <w:rPr>
          <w:lang w:eastAsia="zh-CN"/>
        </w:rPr>
        <w:t>份，这样才能分成</w:t>
      </w:r>
      <w:r w:rsidRPr="003442A9">
        <w:rPr>
          <w:lang w:eastAsia="zh-CN"/>
        </w:rPr>
        <w:t>5</w:t>
      </w:r>
      <w:r w:rsidRPr="003442A9">
        <w:rPr>
          <w:lang w:eastAsia="zh-CN"/>
        </w:rPr>
        <w:t>个扇形。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t>三、填空题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7.</w:t>
      </w:r>
      <w:r w:rsidRPr="003442A9">
        <w:rPr>
          <w:lang w:eastAsia="zh-CN"/>
        </w:rPr>
        <w:t>【答案】圆心上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【解析】【解答】顶点在圆心上的角叫圆心角</w:t>
      </w:r>
      <w:r w:rsidRPr="003442A9">
        <w:rPr>
          <w:lang w:eastAsia="zh-CN"/>
        </w:rPr>
        <w:t>.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故答案为：圆心上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【分析】圆心角是指在中心为</w:t>
      </w:r>
      <w:r w:rsidRPr="003442A9">
        <w:rPr>
          <w:lang w:eastAsia="zh-CN"/>
        </w:rPr>
        <w:t>O</w:t>
      </w:r>
      <w:r w:rsidRPr="003442A9">
        <w:rPr>
          <w:lang w:eastAsia="zh-CN"/>
        </w:rPr>
        <w:t>的圆中，过弧</w:t>
      </w:r>
      <w:r w:rsidRPr="003442A9">
        <w:rPr>
          <w:lang w:eastAsia="zh-CN"/>
        </w:rPr>
        <w:t>AB</w:t>
      </w:r>
      <w:r w:rsidRPr="003442A9">
        <w:rPr>
          <w:lang w:eastAsia="zh-CN"/>
        </w:rPr>
        <w:t>两端的半径构成的角，角的顶点是圆心，角的两边是圆的半径，据此解答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8.</w:t>
      </w:r>
      <w:r w:rsidRPr="003442A9">
        <w:rPr>
          <w:lang w:eastAsia="zh-CN"/>
        </w:rPr>
        <w:t>【答案】圆心角；半径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【解析】【解答】解：如果两个圆同样大，圆心角越大，扇形的面积越大。如果圆心角同样大，半径越长，扇形的面积越大。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故答案为：圆心角；半径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【分析】扇形的面积与圆心角的大小和半径的长短有关，由此填空即可。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9.</w:t>
      </w:r>
      <w:r w:rsidRPr="003442A9">
        <w:rPr>
          <w:lang w:eastAsia="zh-CN"/>
        </w:rPr>
        <w:t>【答案】圆心</w:t>
      </w:r>
      <w:r w:rsidRPr="003442A9">
        <w:rPr>
          <w:lang w:eastAsia="zh-CN"/>
        </w:rPr>
        <w:t xml:space="preserve">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【解析】【解答】解：顶点在圆心的角叫做圆心角。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故答案为：圆心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【分析】一条圆弧和经过这条圆弧两端的两条半径所围成的图形叫</w:t>
      </w:r>
      <w:r w:rsidRPr="003442A9">
        <w:rPr>
          <w:i/>
          <w:lang w:eastAsia="zh-CN"/>
        </w:rPr>
        <w:t>扇形，两条半径组成的角就是圆心角。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10.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162  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【解析】【解答】</w:t>
      </w:r>
      <w:r w:rsidRPr="003442A9">
        <w:rPr>
          <w:lang w:eastAsia="zh-CN"/>
        </w:rPr>
        <w:t>360°×45%=162°.</w:t>
      </w:r>
      <w:r w:rsidRPr="003442A9">
        <w:rPr>
          <w:lang w:eastAsia="zh-CN"/>
        </w:rPr>
        <w:br/>
      </w:r>
      <w:r w:rsidRPr="003442A9">
        <w:rPr>
          <w:lang w:eastAsia="zh-CN"/>
        </w:rPr>
        <w:t>故答案为：</w:t>
      </w:r>
      <w:r w:rsidRPr="003442A9">
        <w:rPr>
          <w:lang w:eastAsia="zh-CN"/>
        </w:rPr>
        <w:t>162.</w:t>
      </w:r>
      <w:r w:rsidRPr="003442A9">
        <w:rPr>
          <w:lang w:eastAsia="zh-CN"/>
        </w:rPr>
        <w:br/>
      </w:r>
      <w:r w:rsidRPr="003442A9">
        <w:rPr>
          <w:lang w:eastAsia="zh-CN"/>
        </w:rPr>
        <w:t>【分析】扇形所对圆心角的度数与扇形的面积占圆面积的百分比的关系是：圆心角的度数</w:t>
      </w:r>
      <w:r w:rsidRPr="003442A9">
        <w:rPr>
          <w:lang w:eastAsia="zh-CN"/>
        </w:rPr>
        <w:t>=</w:t>
      </w:r>
      <w:r w:rsidRPr="003442A9">
        <w:rPr>
          <w:lang w:eastAsia="zh-CN"/>
        </w:rPr>
        <w:t>扇形的面积占圆面积的百分比</w:t>
      </w:r>
      <w:r w:rsidRPr="003442A9">
        <w:rPr>
          <w:lang w:eastAsia="zh-CN"/>
        </w:rPr>
        <w:t>×360</w:t>
      </w:r>
      <w:r w:rsidRPr="003442A9">
        <w:rPr>
          <w:lang w:eastAsia="zh-CN"/>
        </w:rPr>
        <w:t>度，据此解答</w:t>
      </w:r>
      <w:r w:rsidRPr="003442A9">
        <w:rPr>
          <w:lang w:eastAsia="zh-CN"/>
        </w:rPr>
        <w:t>.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t>四、解答题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lastRenderedPageBreak/>
        <w:t>11.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 </w:t>
      </w:r>
      <w:r w:rsidR="0050543C" w:rsidRPr="00D17920">
        <w:rPr>
          <w:noProof/>
          <w:lang w:eastAsia="zh-CN"/>
        </w:rPr>
        <w:pict>
          <v:shape id="图片 12" o:spid="_x0000_i1029" type="#_x0000_t75" style="width:198pt;height:179.25pt;visibility:visible;mso-wrap-style:square">
            <v:imagedata r:id="rId16" o:title=""/>
          </v:shape>
        </w:pic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【解析】【分析】</w:t>
      </w:r>
      <w:r w:rsidRPr="003442A9">
        <w:rPr>
          <w:lang w:eastAsia="zh-CN"/>
        </w:rPr>
        <w:t xml:space="preserve"> </w:t>
      </w:r>
      <w:r w:rsidRPr="003442A9">
        <w:rPr>
          <w:lang w:eastAsia="zh-CN"/>
        </w:rPr>
        <w:t>弧和经过弧两端的半径所围成的图形叫做扇形。由此判断即可。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12.</w:t>
      </w:r>
      <w:r w:rsidRPr="003442A9">
        <w:rPr>
          <w:lang w:eastAsia="zh-CN"/>
        </w:rPr>
        <w:t>【答案】解：如图：</w:t>
      </w:r>
      <w:r w:rsidRPr="003442A9">
        <w:rPr>
          <w:lang w:eastAsia="zh-CN"/>
        </w:rPr>
        <w:br/>
      </w:r>
      <w:r w:rsidR="0050543C" w:rsidRPr="00D17920">
        <w:rPr>
          <w:noProof/>
          <w:lang w:eastAsia="zh-CN"/>
        </w:rPr>
        <w:pict>
          <v:shape id="图片 13" o:spid="_x0000_i1028" type="#_x0000_t75" style="width:155.25pt;height:147pt;visibility:visible;mso-wrap-style:square">
            <v:imagedata r:id="rId17" o:title=""/>
          </v:shape>
        </w:pict>
      </w:r>
      <w:r w:rsidRPr="003442A9">
        <w:rPr>
          <w:lang w:eastAsia="zh-CN"/>
        </w:rPr>
        <w:br/>
        <w:t>12÷2=6(</w:t>
      </w:r>
      <w:r w:rsidRPr="003442A9">
        <w:rPr>
          <w:lang w:eastAsia="zh-CN"/>
        </w:rPr>
        <w:t>厘米</w:t>
      </w:r>
      <w:r w:rsidRPr="003442A9">
        <w:rPr>
          <w:lang w:eastAsia="zh-CN"/>
        </w:rPr>
        <w:t>)</w:t>
      </w:r>
    </w:p>
    <w:p w:rsidR="00D11058" w:rsidRPr="003442A9" w:rsidRDefault="003442A9" w:rsidP="003442A9">
      <w:pPr>
        <w:spacing w:after="0" w:line="360" w:lineRule="auto"/>
      </w:pPr>
      <w:r w:rsidRPr="003442A9">
        <w:t>3.14×6×6=113.04(</w:t>
      </w:r>
      <w:r w:rsidRPr="003442A9">
        <w:t>平方厘米</w:t>
      </w:r>
      <w:r w:rsidRPr="003442A9">
        <w:t>)</w:t>
      </w:r>
    </w:p>
    <w:p w:rsidR="00D11058" w:rsidRPr="003442A9" w:rsidRDefault="003442A9" w:rsidP="003442A9">
      <w:pPr>
        <w:spacing w:after="0" w:line="360" w:lineRule="auto"/>
      </w:pPr>
      <w:r w:rsidRPr="003442A9">
        <w:t xml:space="preserve">113.04× </w:t>
      </w:r>
      <w:r w:rsidR="0050543C" w:rsidRPr="00D17920">
        <w:rPr>
          <w:noProof/>
          <w:lang w:eastAsia="zh-CN"/>
        </w:rPr>
        <w:pict>
          <v:shape id="图片 14" o:spid="_x0000_i1027" type="#_x0000_t75" style="width:21.75pt;height:21pt;visibility:visible;mso-wrap-style:square">
            <v:imagedata r:id="rId18" o:title=""/>
          </v:shape>
        </w:pict>
      </w:r>
      <w:r w:rsidRPr="003442A9">
        <w:t>=31.4(</w:t>
      </w:r>
      <w:r w:rsidRPr="003442A9">
        <w:t>平方厘米</w:t>
      </w:r>
      <w:r w:rsidRPr="003442A9">
        <w:t>)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答：这个扇形的面积是</w:t>
      </w:r>
      <w:r w:rsidRPr="003442A9">
        <w:rPr>
          <w:lang w:eastAsia="zh-CN"/>
        </w:rPr>
        <w:t>31.4</w:t>
      </w:r>
      <w:r w:rsidRPr="003442A9">
        <w:rPr>
          <w:lang w:eastAsia="zh-CN"/>
        </w:rPr>
        <w:t>平方厘米。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【解析】【分析】圆心角是</w:t>
      </w:r>
      <w:r w:rsidRPr="003442A9">
        <w:rPr>
          <w:lang w:eastAsia="zh-CN"/>
        </w:rPr>
        <w:t>100</w:t>
      </w:r>
      <w:r w:rsidRPr="003442A9">
        <w:rPr>
          <w:lang w:eastAsia="zh-CN"/>
        </w:rPr>
        <w:t>度，用</w:t>
      </w:r>
      <w:r w:rsidRPr="003442A9">
        <w:rPr>
          <w:lang w:eastAsia="zh-CN"/>
        </w:rPr>
        <w:t>100</w:t>
      </w:r>
      <w:r w:rsidRPr="003442A9">
        <w:rPr>
          <w:lang w:eastAsia="zh-CN"/>
        </w:rPr>
        <w:t>除以</w:t>
      </w:r>
      <w:r w:rsidRPr="003442A9">
        <w:rPr>
          <w:lang w:eastAsia="zh-CN"/>
        </w:rPr>
        <w:t>360</w:t>
      </w:r>
      <w:r w:rsidRPr="003442A9">
        <w:rPr>
          <w:lang w:eastAsia="zh-CN"/>
        </w:rPr>
        <w:t>求出圆心角占</w:t>
      </w:r>
      <w:r w:rsidRPr="003442A9">
        <w:rPr>
          <w:lang w:eastAsia="zh-CN"/>
        </w:rPr>
        <w:t>360</w:t>
      </w:r>
      <w:r w:rsidRPr="003442A9">
        <w:rPr>
          <w:lang w:eastAsia="zh-CN"/>
        </w:rPr>
        <w:t>度的几分之几，那么扇形面积就占所在圆面积的几分之几。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t>五、作图题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13.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 </w:t>
      </w:r>
      <w:r w:rsidRPr="003442A9">
        <w:rPr>
          <w:lang w:eastAsia="zh-CN"/>
        </w:rPr>
        <w:t>解：如图：</w:t>
      </w:r>
      <w:r w:rsidRPr="003442A9">
        <w:rPr>
          <w:lang w:eastAsia="zh-CN"/>
        </w:rPr>
        <w:br/>
      </w:r>
      <w:r w:rsidR="0050543C" w:rsidRPr="00D17920">
        <w:rPr>
          <w:noProof/>
          <w:lang w:eastAsia="zh-CN"/>
        </w:rPr>
        <w:pict>
          <v:shape id="图片 15" o:spid="_x0000_i1026" type="#_x0000_t75" style="width:75.75pt;height:78pt;visibility:visible;mso-wrap-style:square">
            <v:imagedata r:id="rId19" o:title=""/>
          </v:shape>
        </w:pic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【解析】【分析】先画一个半径</w:t>
      </w:r>
      <w:r w:rsidRPr="003442A9">
        <w:rPr>
          <w:lang w:eastAsia="zh-CN"/>
        </w:rPr>
        <w:t>2cm</w:t>
      </w:r>
      <w:r w:rsidRPr="003442A9">
        <w:rPr>
          <w:lang w:eastAsia="zh-CN"/>
        </w:rPr>
        <w:t>的圆，然后画出圆的一条半径，以这个圆心为顶点，这条半径为一条边画出一个</w:t>
      </w:r>
      <w:r w:rsidRPr="003442A9">
        <w:rPr>
          <w:lang w:eastAsia="zh-CN"/>
        </w:rPr>
        <w:t>80°</w:t>
      </w:r>
      <w:r w:rsidRPr="003442A9">
        <w:rPr>
          <w:lang w:eastAsia="zh-CN"/>
        </w:rPr>
        <w:t>的角，这个角的两条边与这条弧围成的图形就是扇形。</w:t>
      </w:r>
    </w:p>
    <w:p w:rsidR="00D11058" w:rsidRPr="003442A9" w:rsidRDefault="003442A9" w:rsidP="003442A9">
      <w:pPr>
        <w:spacing w:line="360" w:lineRule="auto"/>
        <w:rPr>
          <w:lang w:eastAsia="zh-CN"/>
        </w:rPr>
      </w:pPr>
      <w:r w:rsidRPr="003442A9">
        <w:rPr>
          <w:lang w:eastAsia="zh-CN"/>
        </w:rPr>
        <w:lastRenderedPageBreak/>
        <w:t>六、应用题</w:t>
      </w:r>
    </w:p>
    <w:p w:rsidR="003442A9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14.</w:t>
      </w:r>
      <w:r w:rsidRPr="003442A9">
        <w:rPr>
          <w:lang w:eastAsia="zh-CN"/>
        </w:rPr>
        <w:t>【答案】</w:t>
      </w:r>
      <w:r w:rsidRPr="003442A9">
        <w:rPr>
          <w:lang w:eastAsia="zh-CN"/>
        </w:rPr>
        <w:t xml:space="preserve"> </w:t>
      </w:r>
      <w:r w:rsidRPr="003442A9">
        <w:rPr>
          <w:lang w:eastAsia="zh-CN"/>
        </w:rPr>
        <w:t>解：扇子的半径：</w:t>
      </w:r>
      <w:r w:rsidRPr="003442A9">
        <w:rPr>
          <w:lang w:eastAsia="zh-CN"/>
        </w:rPr>
        <w:t>50.24÷</w:t>
      </w:r>
      <w:r w:rsidRPr="003442A9">
        <w:rPr>
          <w:lang w:eastAsia="zh-CN"/>
        </w:rPr>
        <w:t>（</w:t>
      </w:r>
      <w:r w:rsidRPr="003442A9">
        <w:rPr>
          <w:lang w:eastAsia="zh-CN"/>
        </w:rPr>
        <w:t>2×3.14</w:t>
      </w:r>
      <w:r w:rsidRPr="003442A9">
        <w:rPr>
          <w:lang w:eastAsia="zh-CN"/>
        </w:rPr>
        <w:t>）＝</w:t>
      </w:r>
      <w:r w:rsidRPr="003442A9">
        <w:rPr>
          <w:lang w:eastAsia="zh-CN"/>
        </w:rPr>
        <w:t>50.24÷6.28</w:t>
      </w:r>
      <w:r w:rsidRPr="003442A9">
        <w:rPr>
          <w:lang w:eastAsia="zh-CN"/>
        </w:rPr>
        <w:t>＝</w:t>
      </w:r>
      <w:r w:rsidRPr="003442A9">
        <w:rPr>
          <w:lang w:eastAsia="zh-CN"/>
        </w:rPr>
        <w:t>8</w:t>
      </w:r>
      <w:r w:rsidRPr="003442A9">
        <w:rPr>
          <w:lang w:eastAsia="zh-CN"/>
        </w:rPr>
        <w:t>（厘米）；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扇子的面积：</w:t>
      </w:r>
      <w:r w:rsidRPr="003442A9">
        <w:rPr>
          <w:lang w:eastAsia="zh-CN"/>
        </w:rPr>
        <w:t>3.14×8</w:t>
      </w:r>
      <w:r w:rsidRPr="003442A9">
        <w:rPr>
          <w:vertAlign w:val="superscript"/>
          <w:lang w:eastAsia="zh-CN"/>
        </w:rPr>
        <w:t>2</w:t>
      </w:r>
      <w:r w:rsidRPr="003442A9">
        <w:rPr>
          <w:lang w:eastAsia="zh-CN"/>
        </w:rPr>
        <w:t>＝</w:t>
      </w:r>
      <w:r w:rsidRPr="003442A9">
        <w:rPr>
          <w:lang w:eastAsia="zh-CN"/>
        </w:rPr>
        <w:t>3.14×64</w:t>
      </w:r>
      <w:r w:rsidRPr="003442A9">
        <w:rPr>
          <w:lang w:eastAsia="zh-CN"/>
        </w:rPr>
        <w:t>＝</w:t>
      </w:r>
      <w:r w:rsidRPr="003442A9">
        <w:rPr>
          <w:lang w:eastAsia="zh-CN"/>
        </w:rPr>
        <w:t>200.96</w:t>
      </w:r>
      <w:r w:rsidRPr="003442A9">
        <w:rPr>
          <w:lang w:eastAsia="zh-CN"/>
        </w:rPr>
        <w:t>（平方厘米）；</w:t>
      </w:r>
    </w:p>
    <w:p w:rsidR="00D11058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答：这把扇子的面积是</w:t>
      </w:r>
      <w:r w:rsidRPr="003442A9">
        <w:rPr>
          <w:lang w:eastAsia="zh-CN"/>
        </w:rPr>
        <w:t>200.96</w:t>
      </w:r>
      <w:r w:rsidRPr="003442A9">
        <w:rPr>
          <w:lang w:eastAsia="zh-CN"/>
        </w:rPr>
        <w:t>平方厘米。</w:t>
      </w:r>
    </w:p>
    <w:p w:rsidR="003442A9" w:rsidRPr="003442A9" w:rsidRDefault="003442A9" w:rsidP="003442A9">
      <w:pPr>
        <w:spacing w:after="0" w:line="360" w:lineRule="auto"/>
        <w:rPr>
          <w:lang w:eastAsia="zh-CN"/>
        </w:rPr>
      </w:pPr>
      <w:r w:rsidRPr="003442A9">
        <w:rPr>
          <w:lang w:eastAsia="zh-CN"/>
        </w:rPr>
        <w:t>【解析】【分析】用去的布条的长度，实际上就是扇子的周长，利用圆的周长公式就可以求出扇子的半径，进而利用圆的面积公式</w:t>
      </w:r>
      <w:r w:rsidRPr="003442A9">
        <w:rPr>
          <w:lang w:eastAsia="zh-CN"/>
        </w:rPr>
        <w:t>S</w:t>
      </w:r>
      <w:r w:rsidRPr="003442A9">
        <w:rPr>
          <w:lang w:eastAsia="zh-CN"/>
        </w:rPr>
        <w:t>＝</w:t>
      </w:r>
      <w:r w:rsidRPr="003442A9">
        <w:t>π</w:t>
      </w:r>
      <w:r w:rsidRPr="003442A9">
        <w:rPr>
          <w:lang w:eastAsia="zh-CN"/>
        </w:rPr>
        <w:t xml:space="preserve"> </w:t>
      </w:r>
      <w:r w:rsidR="0050543C" w:rsidRPr="00D17920">
        <w:rPr>
          <w:noProof/>
          <w:lang w:eastAsia="zh-CN"/>
        </w:rPr>
        <w:pict>
          <v:shape id="图片 16" o:spid="_x0000_i1025" type="#_x0000_t75" style="width:9.75pt;height:9pt;visibility:visible;mso-wrap-style:square">
            <v:imagedata r:id="rId20" o:title=""/>
          </v:shape>
        </w:pict>
      </w:r>
      <w:r w:rsidRPr="003442A9">
        <w:rPr>
          <w:lang w:eastAsia="zh-CN"/>
        </w:rPr>
        <w:t>求解。</w:t>
      </w:r>
    </w:p>
    <w:p w:rsidR="00D11058" w:rsidRPr="003442A9" w:rsidRDefault="00D11058" w:rsidP="003442A9">
      <w:pPr>
        <w:spacing w:after="0" w:line="360" w:lineRule="auto"/>
        <w:rPr>
          <w:lang w:eastAsia="zh-CN"/>
        </w:rPr>
      </w:pPr>
    </w:p>
    <w:sectPr w:rsidR="00D11058" w:rsidRPr="003442A9">
      <w:headerReference w:type="even" r:id="rId21"/>
      <w:headerReference w:type="default" r:id="rId22"/>
      <w:footerReference w:type="default" r:id="rId2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43C" w:rsidRDefault="0050543C">
      <w:pPr>
        <w:spacing w:after="0" w:line="240" w:lineRule="auto"/>
      </w:pPr>
      <w:r>
        <w:separator/>
      </w:r>
    </w:p>
  </w:endnote>
  <w:endnote w:type="continuationSeparator" w:id="0">
    <w:p w:rsidR="0050543C" w:rsidRDefault="0050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58" w:rsidRPr="003442A9" w:rsidRDefault="003442A9" w:rsidP="003442A9">
    <w:pPr>
      <w:pStyle w:val="a4"/>
    </w:pPr>
    <w:r>
      <w:t xml:space="preserve"> </w:t>
    </w:r>
    <w:r w:rsidRPr="003442A9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43C" w:rsidRDefault="0050543C">
      <w:pPr>
        <w:spacing w:after="0" w:line="240" w:lineRule="auto"/>
      </w:pPr>
      <w:r>
        <w:separator/>
      </w:r>
    </w:p>
  </w:footnote>
  <w:footnote w:type="continuationSeparator" w:id="0">
    <w:p w:rsidR="0050543C" w:rsidRDefault="0050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58" w:rsidRDefault="0050543C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:rsidR="00D11058" w:rsidRDefault="003442A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D11058" w:rsidRDefault="003442A9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:rsidR="00D11058" w:rsidRDefault="003442A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058" w:rsidRPr="003442A9" w:rsidRDefault="003442A9" w:rsidP="003442A9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6204"/>
    <w:multiLevelType w:val="hybridMultilevel"/>
    <w:tmpl w:val="F2B6ED5A"/>
    <w:lvl w:ilvl="0" w:tplc="72162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D5F48"/>
    <w:multiLevelType w:val="hybridMultilevel"/>
    <w:tmpl w:val="50D6950E"/>
    <w:lvl w:ilvl="0" w:tplc="24304178">
      <w:start w:val="1"/>
      <w:numFmt w:val="decimal"/>
      <w:lvlText w:val="%1."/>
      <w:lvlJc w:val="left"/>
      <w:pPr>
        <w:ind w:left="720" w:hanging="360"/>
      </w:pPr>
    </w:lvl>
    <w:lvl w:ilvl="1" w:tplc="24304178" w:tentative="1">
      <w:start w:val="1"/>
      <w:numFmt w:val="lowerLetter"/>
      <w:lvlText w:val="%2."/>
      <w:lvlJc w:val="left"/>
      <w:pPr>
        <w:ind w:left="1440" w:hanging="360"/>
      </w:pPr>
    </w:lvl>
    <w:lvl w:ilvl="2" w:tplc="24304178" w:tentative="1">
      <w:start w:val="1"/>
      <w:numFmt w:val="lowerRoman"/>
      <w:lvlText w:val="%3."/>
      <w:lvlJc w:val="right"/>
      <w:pPr>
        <w:ind w:left="2160" w:hanging="180"/>
      </w:pPr>
    </w:lvl>
    <w:lvl w:ilvl="3" w:tplc="24304178" w:tentative="1">
      <w:start w:val="1"/>
      <w:numFmt w:val="decimal"/>
      <w:lvlText w:val="%4."/>
      <w:lvlJc w:val="left"/>
      <w:pPr>
        <w:ind w:left="2880" w:hanging="360"/>
      </w:pPr>
    </w:lvl>
    <w:lvl w:ilvl="4" w:tplc="24304178" w:tentative="1">
      <w:start w:val="1"/>
      <w:numFmt w:val="lowerLetter"/>
      <w:lvlText w:val="%5."/>
      <w:lvlJc w:val="left"/>
      <w:pPr>
        <w:ind w:left="3600" w:hanging="360"/>
      </w:pPr>
    </w:lvl>
    <w:lvl w:ilvl="5" w:tplc="24304178" w:tentative="1">
      <w:start w:val="1"/>
      <w:numFmt w:val="lowerRoman"/>
      <w:lvlText w:val="%6."/>
      <w:lvlJc w:val="right"/>
      <w:pPr>
        <w:ind w:left="4320" w:hanging="180"/>
      </w:pPr>
    </w:lvl>
    <w:lvl w:ilvl="6" w:tplc="24304178" w:tentative="1">
      <w:start w:val="1"/>
      <w:numFmt w:val="decimal"/>
      <w:lvlText w:val="%7."/>
      <w:lvlJc w:val="left"/>
      <w:pPr>
        <w:ind w:left="5040" w:hanging="360"/>
      </w:pPr>
    </w:lvl>
    <w:lvl w:ilvl="7" w:tplc="24304178" w:tentative="1">
      <w:start w:val="1"/>
      <w:numFmt w:val="lowerLetter"/>
      <w:lvlText w:val="%8."/>
      <w:lvlJc w:val="left"/>
      <w:pPr>
        <w:ind w:left="5760" w:hanging="360"/>
      </w:pPr>
    </w:lvl>
    <w:lvl w:ilvl="8" w:tplc="243041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442A9"/>
    <w:rsid w:val="003C7056"/>
    <w:rsid w:val="004621D6"/>
    <w:rsid w:val="004A7EC2"/>
    <w:rsid w:val="004B0B79"/>
    <w:rsid w:val="0050543C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6679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11058"/>
    <w:rsid w:val="00D2160C"/>
    <w:rsid w:val="00D36692"/>
    <w:rsid w:val="00D51F5D"/>
    <w:rsid w:val="00D67A68"/>
    <w:rsid w:val="00DA5268"/>
    <w:rsid w:val="00DC3A35"/>
    <w:rsid w:val="00DD58AD"/>
    <w:rsid w:val="00E11AA2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7F20ED-821C-4FB3-850E-EA1452B0F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Company>Microsoft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9</cp:revision>
  <dcterms:created xsi:type="dcterms:W3CDTF">2013-12-09T06:44:00Z</dcterms:created>
  <dcterms:modified xsi:type="dcterms:W3CDTF">2019-08-27T05:18:00Z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